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A1" w:rsidRPr="0033694E" w:rsidRDefault="00F85CA1" w:rsidP="00F85CA1">
      <w:pPr>
        <w:autoSpaceDE w:val="0"/>
        <w:rPr>
          <w:rFonts w:eastAsia="Tahoma"/>
          <w:b/>
          <w:color w:val="000000"/>
        </w:rPr>
      </w:pPr>
      <w:r w:rsidRPr="0033694E">
        <w:rPr>
          <w:rFonts w:eastAsia="Tahoma"/>
          <w:b/>
          <w:color w:val="000000"/>
        </w:rPr>
        <w:t xml:space="preserve">Załącznik Nr </w:t>
      </w:r>
      <w:r>
        <w:rPr>
          <w:rFonts w:eastAsia="Tahoma"/>
          <w:b/>
          <w:color w:val="000000"/>
        </w:rPr>
        <w:t>2</w:t>
      </w:r>
      <w:r w:rsidRPr="0033694E">
        <w:rPr>
          <w:rFonts w:eastAsia="Tahoma"/>
          <w:b/>
          <w:color w:val="000000"/>
        </w:rPr>
        <w:t xml:space="preserve"> do zapytania cenowego  znak</w:t>
      </w:r>
      <w:r w:rsidR="00D45E60">
        <w:rPr>
          <w:rFonts w:eastAsia="Tahoma"/>
          <w:b/>
          <w:color w:val="000000"/>
        </w:rPr>
        <w:t xml:space="preserve"> DP</w:t>
      </w:r>
      <w:r w:rsidR="00D96D7F">
        <w:rPr>
          <w:rFonts w:eastAsia="Tahoma"/>
          <w:b/>
          <w:color w:val="000000"/>
        </w:rPr>
        <w:t>Z</w:t>
      </w:r>
      <w:bookmarkStart w:id="0" w:name="_GoBack"/>
      <w:bookmarkEnd w:id="0"/>
      <w:r w:rsidRPr="0033694E">
        <w:rPr>
          <w:rFonts w:eastAsia="Tahoma"/>
          <w:b/>
          <w:color w:val="000000"/>
        </w:rPr>
        <w:t>–</w:t>
      </w:r>
      <w:r w:rsidR="00BB330A">
        <w:rPr>
          <w:rFonts w:eastAsia="Tahoma"/>
          <w:b/>
          <w:color w:val="000000"/>
        </w:rPr>
        <w:t>0</w:t>
      </w:r>
      <w:r w:rsidR="00D45E60">
        <w:rPr>
          <w:rFonts w:eastAsia="Tahoma"/>
          <w:b/>
          <w:color w:val="000000"/>
        </w:rPr>
        <w:t>7</w:t>
      </w:r>
      <w:r w:rsidR="00BB330A">
        <w:rPr>
          <w:rFonts w:eastAsia="Tahoma"/>
          <w:b/>
          <w:color w:val="000000"/>
        </w:rPr>
        <w:t>/2</w:t>
      </w:r>
      <w:r w:rsidR="00D45E60">
        <w:rPr>
          <w:rFonts w:eastAsia="Tahoma"/>
          <w:b/>
          <w:color w:val="000000"/>
        </w:rPr>
        <w:t>6</w:t>
      </w:r>
      <w:r w:rsidRPr="0033694E">
        <w:rPr>
          <w:rFonts w:eastAsia="Tahoma"/>
          <w:b/>
          <w:color w:val="000000"/>
        </w:rPr>
        <w:t xml:space="preserve"> z dnia </w:t>
      </w:r>
      <w:r w:rsidR="00111D58">
        <w:rPr>
          <w:rFonts w:eastAsia="Tahoma"/>
          <w:b/>
          <w:color w:val="000000"/>
        </w:rPr>
        <w:t>1</w:t>
      </w:r>
      <w:r w:rsidR="00765F95">
        <w:rPr>
          <w:rFonts w:eastAsia="Tahoma"/>
          <w:b/>
          <w:color w:val="000000"/>
        </w:rPr>
        <w:t>7</w:t>
      </w:r>
      <w:r w:rsidRPr="0033694E">
        <w:rPr>
          <w:rFonts w:eastAsia="Tahoma"/>
          <w:b/>
          <w:color w:val="000000"/>
        </w:rPr>
        <w:t>.</w:t>
      </w:r>
      <w:r w:rsidR="00BB330A">
        <w:rPr>
          <w:rFonts w:eastAsia="Tahoma"/>
          <w:b/>
          <w:color w:val="000000"/>
        </w:rPr>
        <w:t>0</w:t>
      </w:r>
      <w:r w:rsidR="00111D58">
        <w:rPr>
          <w:rFonts w:eastAsia="Tahoma"/>
          <w:b/>
          <w:color w:val="000000"/>
        </w:rPr>
        <w:t>3</w:t>
      </w:r>
      <w:r w:rsidRPr="0033694E">
        <w:rPr>
          <w:rFonts w:eastAsia="Tahoma"/>
          <w:b/>
          <w:color w:val="000000"/>
        </w:rPr>
        <w:t>.20</w:t>
      </w:r>
      <w:r w:rsidR="00BB330A">
        <w:rPr>
          <w:rFonts w:eastAsia="Tahoma"/>
          <w:b/>
          <w:color w:val="000000"/>
        </w:rPr>
        <w:t>2</w:t>
      </w:r>
      <w:r w:rsidR="00D45E60">
        <w:rPr>
          <w:rFonts w:eastAsia="Tahoma"/>
          <w:b/>
          <w:color w:val="000000"/>
        </w:rPr>
        <w:t>6</w:t>
      </w:r>
      <w:r w:rsidRPr="0033694E">
        <w:rPr>
          <w:rFonts w:eastAsia="Tahoma"/>
          <w:b/>
          <w:color w:val="000000"/>
        </w:rPr>
        <w:t xml:space="preserve"> r.  </w:t>
      </w:r>
    </w:p>
    <w:p w:rsidR="00F85CA1" w:rsidRDefault="00F85CA1" w:rsidP="004B1D59">
      <w:pPr>
        <w:spacing w:line="260" w:lineRule="atLeast"/>
        <w:rPr>
          <w:rFonts w:eastAsia="Tahoma"/>
          <w:color w:val="000000"/>
          <w:sz w:val="20"/>
        </w:rPr>
      </w:pPr>
    </w:p>
    <w:p w:rsidR="004B1D59" w:rsidRDefault="004B1D59" w:rsidP="004B1D59">
      <w:pPr>
        <w:pStyle w:val="Nagwek9"/>
        <w:numPr>
          <w:ilvl w:val="8"/>
          <w:numId w:val="2"/>
        </w:numPr>
        <w:tabs>
          <w:tab w:val="left" w:pos="0"/>
        </w:tabs>
        <w:spacing w:line="260" w:lineRule="atLeast"/>
        <w:rPr>
          <w:rFonts w:ascii="Times New Roman" w:eastAsia="Tahoma" w:hAnsi="Times New Roman" w:cs="Times New Roman"/>
          <w:color w:val="000000"/>
          <w:sz w:val="20"/>
          <w:lang w:eastAsia="en-US" w:bidi="ar-SA"/>
        </w:rPr>
      </w:pPr>
      <w:r>
        <w:rPr>
          <w:rFonts w:ascii="Times New Roman" w:eastAsia="Tahoma" w:hAnsi="Times New Roman" w:cs="Times New Roman"/>
          <w:color w:val="000000"/>
          <w:sz w:val="20"/>
          <w:lang w:eastAsia="en-US" w:bidi="ar-SA"/>
        </w:rPr>
        <w:t>FORMULARZ OFERTOWY</w:t>
      </w:r>
    </w:p>
    <w:p w:rsidR="004B1D59" w:rsidRDefault="004B1D59" w:rsidP="004B1D59">
      <w:pPr>
        <w:tabs>
          <w:tab w:val="left" w:pos="284"/>
        </w:tabs>
        <w:spacing w:line="260" w:lineRule="atLeast"/>
        <w:ind w:left="709"/>
        <w:rPr>
          <w:rFonts w:eastAsia="Tahoma"/>
          <w:color w:val="000000"/>
          <w:sz w:val="20"/>
          <w:szCs w:val="20"/>
        </w:rPr>
      </w:pPr>
    </w:p>
    <w:p w:rsidR="004B1D59" w:rsidRDefault="004B1D59" w:rsidP="004B1D59">
      <w:pPr>
        <w:tabs>
          <w:tab w:val="right" w:pos="9639"/>
        </w:tabs>
        <w:spacing w:line="360" w:lineRule="auto"/>
        <w:rPr>
          <w:rFonts w:eastAsia="Tahoma"/>
          <w:color w:val="000000"/>
          <w:sz w:val="20"/>
          <w:szCs w:val="20"/>
        </w:rPr>
      </w:pPr>
      <w:r>
        <w:rPr>
          <w:rFonts w:eastAsia="Tahoma"/>
          <w:color w:val="000000"/>
          <w:sz w:val="20"/>
          <w:szCs w:val="20"/>
        </w:rPr>
        <w:t xml:space="preserve">Nazwa i siedziba Wykonawcy:                                                           </w:t>
      </w:r>
    </w:p>
    <w:p w:rsidR="004B1D59" w:rsidRDefault="004B1D59" w:rsidP="004B1D59">
      <w:pPr>
        <w:tabs>
          <w:tab w:val="right" w:pos="9639"/>
        </w:tabs>
        <w:spacing w:line="360" w:lineRule="auto"/>
        <w:rPr>
          <w:rFonts w:eastAsia="Tahoma"/>
          <w:color w:val="000000"/>
          <w:sz w:val="20"/>
          <w:szCs w:val="20"/>
        </w:rPr>
      </w:pPr>
      <w:r>
        <w:rPr>
          <w:rFonts w:eastAsia="Tahoma"/>
          <w:color w:val="000000"/>
          <w:sz w:val="20"/>
          <w:szCs w:val="20"/>
        </w:rPr>
        <w:t>...................................................................</w:t>
      </w:r>
      <w:r>
        <w:rPr>
          <w:rFonts w:eastAsia="Tahoma"/>
          <w:color w:val="000000"/>
          <w:sz w:val="20"/>
          <w:szCs w:val="20"/>
        </w:rPr>
        <w:tab/>
        <w:t>Nr telefonu..................................................</w:t>
      </w:r>
    </w:p>
    <w:p w:rsidR="004B1D59" w:rsidRDefault="004B1D59" w:rsidP="004B1D59">
      <w:pPr>
        <w:tabs>
          <w:tab w:val="right" w:pos="9639"/>
        </w:tabs>
        <w:spacing w:line="360" w:lineRule="auto"/>
        <w:rPr>
          <w:rFonts w:eastAsia="Tahoma"/>
          <w:color w:val="000000"/>
          <w:sz w:val="20"/>
          <w:szCs w:val="20"/>
        </w:rPr>
      </w:pPr>
      <w:r>
        <w:rPr>
          <w:rFonts w:eastAsia="Tahoma"/>
          <w:color w:val="000000"/>
          <w:sz w:val="20"/>
          <w:szCs w:val="20"/>
        </w:rPr>
        <w:t>…………………................................................</w:t>
      </w:r>
      <w:r>
        <w:rPr>
          <w:rFonts w:eastAsia="Tahoma"/>
          <w:color w:val="000000"/>
          <w:sz w:val="20"/>
          <w:szCs w:val="20"/>
        </w:rPr>
        <w:tab/>
        <w:t>E-Mail:........................................................</w:t>
      </w:r>
    </w:p>
    <w:p w:rsidR="004B1D59" w:rsidRDefault="004B1D59" w:rsidP="004B1D59">
      <w:pPr>
        <w:tabs>
          <w:tab w:val="right" w:pos="9639"/>
        </w:tabs>
        <w:spacing w:line="360" w:lineRule="auto"/>
        <w:rPr>
          <w:rFonts w:eastAsia="Tahoma"/>
          <w:color w:val="000000"/>
          <w:sz w:val="20"/>
          <w:szCs w:val="20"/>
        </w:rPr>
      </w:pPr>
      <w:r>
        <w:rPr>
          <w:rFonts w:eastAsia="Tahoma"/>
          <w:color w:val="000000"/>
          <w:sz w:val="20"/>
          <w:szCs w:val="20"/>
        </w:rPr>
        <w:t>Regon:.........................................................</w:t>
      </w:r>
    </w:p>
    <w:p w:rsidR="004B1D59" w:rsidRDefault="004B1D59" w:rsidP="004B1D59">
      <w:pPr>
        <w:tabs>
          <w:tab w:val="right" w:pos="9639"/>
        </w:tabs>
        <w:spacing w:line="480" w:lineRule="auto"/>
        <w:rPr>
          <w:rFonts w:eastAsia="Tahoma"/>
          <w:color w:val="000000"/>
          <w:sz w:val="20"/>
          <w:szCs w:val="20"/>
        </w:rPr>
      </w:pPr>
      <w:r>
        <w:rPr>
          <w:rFonts w:eastAsia="Tahoma"/>
          <w:color w:val="000000"/>
          <w:sz w:val="20"/>
          <w:szCs w:val="20"/>
        </w:rPr>
        <w:t>NIP: ............................................................</w:t>
      </w:r>
      <w:r>
        <w:rPr>
          <w:rFonts w:eastAsia="Tahoma"/>
          <w:color w:val="000000"/>
          <w:sz w:val="20"/>
          <w:szCs w:val="20"/>
        </w:rPr>
        <w:tab/>
      </w:r>
    </w:p>
    <w:p w:rsidR="004B1D59" w:rsidRDefault="004B1D59" w:rsidP="004B1D59">
      <w:pPr>
        <w:tabs>
          <w:tab w:val="left" w:pos="360"/>
        </w:tabs>
        <w:spacing w:line="100" w:lineRule="atLeast"/>
        <w:jc w:val="both"/>
        <w:rPr>
          <w:rFonts w:eastAsia="Tahoma"/>
          <w:b/>
          <w:color w:val="000000"/>
          <w:sz w:val="22"/>
          <w:szCs w:val="22"/>
        </w:rPr>
      </w:pPr>
      <w:r>
        <w:rPr>
          <w:rFonts w:eastAsia="Tahoma"/>
          <w:b/>
          <w:color w:val="000000"/>
          <w:sz w:val="22"/>
          <w:szCs w:val="22"/>
        </w:rPr>
        <w:t xml:space="preserve">Zgodnie z wymaganiami określonymi w zaproszeniu do składania ofert znak </w:t>
      </w:r>
      <w:r w:rsidR="00D45E60">
        <w:rPr>
          <w:rFonts w:eastAsia="Tahoma"/>
          <w:b/>
          <w:color w:val="000000"/>
          <w:sz w:val="22"/>
          <w:szCs w:val="22"/>
        </w:rPr>
        <w:t>DP</w:t>
      </w:r>
      <w:r>
        <w:rPr>
          <w:rFonts w:eastAsia="Tahoma"/>
          <w:b/>
          <w:color w:val="000000"/>
          <w:sz w:val="22"/>
          <w:szCs w:val="22"/>
        </w:rPr>
        <w:t>-0</w:t>
      </w:r>
      <w:r w:rsidR="00D45E60">
        <w:rPr>
          <w:rFonts w:eastAsia="Tahoma"/>
          <w:b/>
          <w:color w:val="000000"/>
          <w:sz w:val="22"/>
          <w:szCs w:val="22"/>
        </w:rPr>
        <w:t>7</w:t>
      </w:r>
      <w:r>
        <w:rPr>
          <w:rFonts w:eastAsia="Tahoma"/>
          <w:b/>
          <w:color w:val="000000"/>
          <w:sz w:val="22"/>
          <w:szCs w:val="22"/>
        </w:rPr>
        <w:t>/</w:t>
      </w:r>
      <w:r w:rsidR="00BB330A">
        <w:rPr>
          <w:rFonts w:eastAsia="Tahoma"/>
          <w:b/>
          <w:color w:val="000000"/>
          <w:sz w:val="22"/>
          <w:szCs w:val="22"/>
        </w:rPr>
        <w:t>2</w:t>
      </w:r>
      <w:r w:rsidR="00D45E60">
        <w:rPr>
          <w:rFonts w:eastAsia="Tahoma"/>
          <w:b/>
          <w:color w:val="000000"/>
          <w:sz w:val="22"/>
          <w:szCs w:val="22"/>
        </w:rPr>
        <w:t>6</w:t>
      </w:r>
      <w:r>
        <w:rPr>
          <w:rFonts w:eastAsia="Tahoma"/>
          <w:b/>
          <w:color w:val="000000"/>
          <w:sz w:val="22"/>
          <w:szCs w:val="22"/>
        </w:rPr>
        <w:t xml:space="preserve"> z dnia </w:t>
      </w:r>
      <w:r w:rsidR="00B31D88">
        <w:rPr>
          <w:rFonts w:eastAsia="Tahoma"/>
          <w:b/>
          <w:color w:val="000000"/>
          <w:sz w:val="22"/>
          <w:szCs w:val="22"/>
        </w:rPr>
        <w:t>2</w:t>
      </w:r>
      <w:r w:rsidR="00CC1984">
        <w:rPr>
          <w:rFonts w:eastAsia="Tahoma"/>
          <w:b/>
          <w:color w:val="000000"/>
          <w:sz w:val="22"/>
          <w:szCs w:val="22"/>
        </w:rPr>
        <w:t>0</w:t>
      </w:r>
      <w:r>
        <w:rPr>
          <w:rFonts w:eastAsia="Tahoma"/>
          <w:b/>
          <w:color w:val="000000"/>
          <w:sz w:val="22"/>
          <w:szCs w:val="22"/>
        </w:rPr>
        <w:t>.</w:t>
      </w:r>
      <w:r w:rsidR="00BB330A">
        <w:rPr>
          <w:rFonts w:eastAsia="Tahoma"/>
          <w:b/>
          <w:color w:val="000000"/>
          <w:sz w:val="22"/>
          <w:szCs w:val="22"/>
        </w:rPr>
        <w:t>0</w:t>
      </w:r>
      <w:r w:rsidR="00D45E60">
        <w:rPr>
          <w:rFonts w:eastAsia="Tahoma"/>
          <w:b/>
          <w:color w:val="000000"/>
          <w:sz w:val="22"/>
          <w:szCs w:val="22"/>
        </w:rPr>
        <w:t>2</w:t>
      </w:r>
      <w:r>
        <w:rPr>
          <w:rFonts w:eastAsia="Tahoma"/>
          <w:b/>
          <w:color w:val="000000"/>
          <w:sz w:val="22"/>
          <w:szCs w:val="22"/>
        </w:rPr>
        <w:t>.20</w:t>
      </w:r>
      <w:r w:rsidR="00BB330A">
        <w:rPr>
          <w:rFonts w:eastAsia="Tahoma"/>
          <w:b/>
          <w:color w:val="000000"/>
          <w:sz w:val="22"/>
          <w:szCs w:val="22"/>
        </w:rPr>
        <w:t>2</w:t>
      </w:r>
      <w:r w:rsidR="00D45E60">
        <w:rPr>
          <w:rFonts w:eastAsia="Tahoma"/>
          <w:b/>
          <w:color w:val="000000"/>
          <w:sz w:val="22"/>
          <w:szCs w:val="22"/>
        </w:rPr>
        <w:t>6</w:t>
      </w:r>
      <w:r>
        <w:rPr>
          <w:rFonts w:eastAsia="Tahoma"/>
          <w:b/>
          <w:color w:val="000000"/>
          <w:sz w:val="22"/>
          <w:szCs w:val="22"/>
        </w:rPr>
        <w:t xml:space="preserve"> r., przedstawiamy następującą ofertę:</w:t>
      </w:r>
    </w:p>
    <w:p w:rsidR="004B1D59" w:rsidRDefault="004B1D59" w:rsidP="004B1D59">
      <w:pPr>
        <w:spacing w:after="120" w:line="100" w:lineRule="atLeast"/>
        <w:jc w:val="both"/>
        <w:rPr>
          <w:rFonts w:eastAsia="Tahoma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center" w:tblpY="167"/>
        <w:tblW w:w="108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127"/>
        <w:gridCol w:w="1417"/>
        <w:gridCol w:w="2126"/>
        <w:gridCol w:w="2273"/>
      </w:tblGrid>
      <w:tr w:rsidR="00B12C0B" w:rsidTr="00B12C0B">
        <w:trPr>
          <w:trHeight w:val="771"/>
        </w:trPr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12C0B" w:rsidRDefault="00B12C0B" w:rsidP="00B12C0B">
            <w:pPr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Nawa urządzenia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Cena netto [zł]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 xml:space="preserve">Stawka 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br/>
              <w:t xml:space="preserve">podatku 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br/>
              <w:t>VAT [%]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 xml:space="preserve">Wartość podatku 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br/>
              <w:t>VAT [zł]</w:t>
            </w:r>
          </w:p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Cena brutto [zł]</w:t>
            </w:r>
          </w:p>
        </w:tc>
      </w:tr>
      <w:tr w:rsidR="00B12C0B" w:rsidTr="00B12C0B">
        <w:trPr>
          <w:trHeight w:val="258"/>
        </w:trPr>
        <w:tc>
          <w:tcPr>
            <w:tcW w:w="2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pStyle w:val="Nagwek4"/>
              <w:snapToGrid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5</w:t>
            </w:r>
          </w:p>
        </w:tc>
      </w:tr>
      <w:tr w:rsidR="00B12C0B" w:rsidTr="00B12C0B">
        <w:trPr>
          <w:trHeight w:val="782"/>
        </w:trPr>
        <w:tc>
          <w:tcPr>
            <w:tcW w:w="2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65F95" w:rsidRDefault="00B12C0B" w:rsidP="00765F95">
            <w:pPr>
              <w:widowControl/>
              <w:suppressAutoHyphens w:val="0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 xml:space="preserve">Wózek elektryczny model </w:t>
            </w:r>
            <w:r w:rsidR="00765F95" w:rsidRPr="0023039F">
              <w:rPr>
                <w:rFonts w:eastAsia="Times New Roman"/>
                <w:lang w:val="en-US" w:eastAsia="pl-PL"/>
              </w:rPr>
              <w:t xml:space="preserve"> </w:t>
            </w:r>
            <w:r w:rsidR="00765F95" w:rsidRPr="00765F95">
              <w:rPr>
                <w:rFonts w:eastAsia="Times New Roman"/>
                <w:sz w:val="20"/>
                <w:szCs w:val="20"/>
                <w:lang w:eastAsia="ar-SA"/>
              </w:rPr>
              <w:t>Producent: HANGCHA GROUP CO.,</w:t>
            </w:r>
            <w:r w:rsidR="00765F95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r w:rsidR="00765F95" w:rsidRPr="00765F95">
              <w:rPr>
                <w:rFonts w:eastAsia="Times New Roman"/>
                <w:sz w:val="20"/>
                <w:szCs w:val="20"/>
                <w:lang w:eastAsia="ar-SA"/>
              </w:rPr>
              <w:t>LTD</w:t>
            </w:r>
          </w:p>
          <w:p w:rsidR="00765F95" w:rsidRPr="00765F95" w:rsidRDefault="00765F95" w:rsidP="00765F95">
            <w:pPr>
              <w:widowControl/>
              <w:suppressAutoHyphens w:val="0"/>
              <w:jc w:val="both"/>
              <w:rPr>
                <w:rFonts w:eastAsia="Times New Roman"/>
                <w:sz w:val="20"/>
                <w:szCs w:val="20"/>
                <w:lang w:eastAsia="ar-SA"/>
              </w:rPr>
            </w:pPr>
            <w:r w:rsidRPr="00765F95">
              <w:rPr>
                <w:rFonts w:eastAsia="Times New Roman"/>
                <w:sz w:val="20"/>
                <w:szCs w:val="20"/>
                <w:lang w:eastAsia="ar-SA"/>
              </w:rPr>
              <w:t>MODEL:CPD15-XEY2HA-SI</w:t>
            </w:r>
          </w:p>
          <w:p w:rsidR="00B12C0B" w:rsidRPr="00BB330A" w:rsidRDefault="00B12C0B" w:rsidP="00765F95">
            <w:pPr>
              <w:widowControl/>
              <w:suppressAutoHyphens w:val="0"/>
              <w:spacing w:before="100" w:beforeAutospacing="1" w:after="100" w:afterAutospacing="1"/>
              <w:ind w:left="360"/>
              <w:rPr>
                <w:rFonts w:eastAsia="Times New Roman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2C0B" w:rsidRDefault="00B12C0B" w:rsidP="00B12C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2C0B" w:rsidRDefault="00B12C0B" w:rsidP="00B12C0B">
            <w:pPr>
              <w:snapToGrid w:val="0"/>
              <w:spacing w:line="276" w:lineRule="auto"/>
              <w:ind w:right="-28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2C0B" w:rsidRDefault="00B12C0B" w:rsidP="00B12C0B">
            <w:pPr>
              <w:snapToGrid w:val="0"/>
              <w:spacing w:line="276" w:lineRule="auto"/>
              <w:ind w:right="-284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2C0B" w:rsidRDefault="00B12C0B" w:rsidP="00B12C0B">
            <w:pPr>
              <w:snapToGrid w:val="0"/>
              <w:spacing w:line="276" w:lineRule="auto"/>
              <w:ind w:right="-284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4B1D59" w:rsidRDefault="00BB330A" w:rsidP="004B1D59">
      <w:pPr>
        <w:spacing w:after="120" w:line="100" w:lineRule="atLeast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</w:t>
      </w:r>
    </w:p>
    <w:p w:rsidR="004B1D59" w:rsidRDefault="004B1D59" w:rsidP="004B1D59">
      <w:pPr>
        <w:tabs>
          <w:tab w:val="left" w:pos="375"/>
        </w:tabs>
        <w:spacing w:line="260" w:lineRule="atLeast"/>
        <w:ind w:left="360"/>
        <w:jc w:val="both"/>
        <w:rPr>
          <w:sz w:val="20"/>
          <w:szCs w:val="20"/>
        </w:rPr>
      </w:pPr>
    </w:p>
    <w:p w:rsidR="00BB330A" w:rsidRDefault="00BB330A" w:rsidP="004B1D59">
      <w:pPr>
        <w:tabs>
          <w:tab w:val="left" w:pos="375"/>
        </w:tabs>
        <w:spacing w:line="260" w:lineRule="atLeast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Słownie złotych brutto…………………………………………………………………………………………</w:t>
      </w:r>
    </w:p>
    <w:p w:rsidR="00BB330A" w:rsidRDefault="00BB330A" w:rsidP="004B1D59">
      <w:pPr>
        <w:tabs>
          <w:tab w:val="left" w:pos="375"/>
        </w:tabs>
        <w:spacing w:line="260" w:lineRule="atLeast"/>
        <w:ind w:left="360"/>
        <w:jc w:val="both"/>
        <w:rPr>
          <w:sz w:val="20"/>
          <w:szCs w:val="20"/>
        </w:rPr>
      </w:pPr>
    </w:p>
    <w:p w:rsidR="004B1D59" w:rsidRDefault="004B1D59" w:rsidP="004B1D59">
      <w:pPr>
        <w:tabs>
          <w:tab w:val="left" w:pos="375"/>
        </w:tabs>
        <w:spacing w:line="260" w:lineRule="atLeast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Do niniejszej Oferty załączamy:</w:t>
      </w:r>
    </w:p>
    <w:p w:rsidR="004B1D59" w:rsidRDefault="004B1D59" w:rsidP="004B1D59">
      <w:pPr>
        <w:spacing w:line="260" w:lineRule="atLeast"/>
        <w:jc w:val="both"/>
        <w:rPr>
          <w:b/>
          <w:sz w:val="20"/>
          <w:szCs w:val="20"/>
        </w:rPr>
      </w:pPr>
    </w:p>
    <w:p w:rsidR="004B1D59" w:rsidRDefault="004B1D59" w:rsidP="004B1D59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</w:p>
    <w:p w:rsidR="004B1D59" w:rsidRDefault="004B1D59" w:rsidP="004B1D59">
      <w:pPr>
        <w:numPr>
          <w:ilvl w:val="0"/>
          <w:numId w:val="3"/>
        </w:numPr>
        <w:tabs>
          <w:tab w:val="left" w:pos="1440"/>
        </w:tabs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33230" w:rsidRDefault="00433230" w:rsidP="00433230">
      <w:pPr>
        <w:spacing w:line="480" w:lineRule="auto"/>
        <w:jc w:val="both"/>
        <w:rPr>
          <w:sz w:val="20"/>
          <w:szCs w:val="20"/>
        </w:rPr>
      </w:pPr>
    </w:p>
    <w:p w:rsidR="004B1D59" w:rsidRDefault="004B1D59" w:rsidP="004B1D59">
      <w:pPr>
        <w:tabs>
          <w:tab w:val="left" w:pos="851"/>
          <w:tab w:val="left" w:pos="1985"/>
          <w:tab w:val="left" w:pos="6096"/>
        </w:tabs>
        <w:spacing w:line="260" w:lineRule="atLeast"/>
        <w:rPr>
          <w:sz w:val="20"/>
          <w:szCs w:val="20"/>
        </w:rPr>
      </w:pPr>
    </w:p>
    <w:p w:rsidR="004B1D59" w:rsidRDefault="004B1D59" w:rsidP="004B1D59">
      <w:pPr>
        <w:tabs>
          <w:tab w:val="left" w:pos="851"/>
          <w:tab w:val="left" w:pos="1985"/>
          <w:tab w:val="left" w:pos="6096"/>
        </w:tabs>
        <w:spacing w:line="260" w:lineRule="atLeast"/>
        <w:rPr>
          <w:sz w:val="20"/>
          <w:szCs w:val="20"/>
        </w:rPr>
      </w:pPr>
      <w:r>
        <w:rPr>
          <w:sz w:val="20"/>
          <w:szCs w:val="20"/>
        </w:rPr>
        <w:t>---------------------------------                                                                                    -------------------------------------</w:t>
      </w:r>
    </w:p>
    <w:p w:rsidR="004B1D59" w:rsidRDefault="004B1D59" w:rsidP="004B1D59">
      <w:pPr>
        <w:tabs>
          <w:tab w:val="left" w:pos="851"/>
          <w:tab w:val="left" w:pos="1985"/>
          <w:tab w:val="left" w:pos="6096"/>
        </w:tabs>
        <w:spacing w:line="260" w:lineRule="atLeast"/>
        <w:ind w:left="142"/>
        <w:rPr>
          <w:sz w:val="20"/>
          <w:szCs w:val="20"/>
        </w:rPr>
      </w:pPr>
    </w:p>
    <w:p w:rsidR="00816880" w:rsidRDefault="004B1D59" w:rsidP="00F85CA1">
      <w:pPr>
        <w:tabs>
          <w:tab w:val="left" w:pos="851"/>
          <w:tab w:val="left" w:pos="1985"/>
          <w:tab w:val="left" w:pos="6096"/>
        </w:tabs>
        <w:spacing w:line="260" w:lineRule="atLeast"/>
        <w:ind w:left="142"/>
      </w:pP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/podpis - za Wykonawcę/</w:t>
      </w:r>
    </w:p>
    <w:sectPr w:rsidR="00816880" w:rsidSect="00085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b/>
        <w:i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Nagwek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D06036E"/>
    <w:multiLevelType w:val="multilevel"/>
    <w:tmpl w:val="9E20A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352"/>
    <w:rsid w:val="0003040D"/>
    <w:rsid w:val="00085AB9"/>
    <w:rsid w:val="00111D58"/>
    <w:rsid w:val="00244F36"/>
    <w:rsid w:val="003F004E"/>
    <w:rsid w:val="00433230"/>
    <w:rsid w:val="004B1D59"/>
    <w:rsid w:val="005658C1"/>
    <w:rsid w:val="00765F95"/>
    <w:rsid w:val="00816880"/>
    <w:rsid w:val="0098284F"/>
    <w:rsid w:val="00B12C0B"/>
    <w:rsid w:val="00B31D88"/>
    <w:rsid w:val="00BB330A"/>
    <w:rsid w:val="00C55352"/>
    <w:rsid w:val="00CC1984"/>
    <w:rsid w:val="00CC665C"/>
    <w:rsid w:val="00D45E60"/>
    <w:rsid w:val="00D96D7F"/>
    <w:rsid w:val="00F275C6"/>
    <w:rsid w:val="00F85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D5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B1D59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4B1D59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B1D59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4B1D59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4B1D59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semiHidden/>
    <w:rsid w:val="004B1D59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D5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B1D59"/>
    <w:pPr>
      <w:keepNext/>
      <w:numPr>
        <w:ilvl w:val="1"/>
        <w:numId w:val="1"/>
      </w:numPr>
      <w:spacing w:line="360" w:lineRule="auto"/>
      <w:outlineLvl w:val="1"/>
    </w:pPr>
    <w:rPr>
      <w:rFonts w:cs="Tahoma"/>
      <w:sz w:val="28"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4B1D59"/>
    <w:pPr>
      <w:keepNext/>
      <w:ind w:right="-284"/>
      <w:outlineLvl w:val="3"/>
    </w:pPr>
    <w:rPr>
      <w:rFonts w:cs="Tahoma"/>
      <w:lang w:eastAsia="pl-PL" w:bidi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B1D59"/>
    <w:pPr>
      <w:keepNext/>
      <w:numPr>
        <w:ilvl w:val="8"/>
        <w:numId w:val="1"/>
      </w:numPr>
      <w:shd w:val="clear" w:color="auto" w:fill="FFFFFF"/>
      <w:spacing w:line="360" w:lineRule="auto"/>
      <w:jc w:val="center"/>
      <w:outlineLvl w:val="8"/>
    </w:pPr>
    <w:rPr>
      <w:rFonts w:ascii="Verdana" w:hAnsi="Verdana" w:cs="Tahoma"/>
      <w:b/>
      <w:sz w:val="22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4B1D59"/>
    <w:rPr>
      <w:rFonts w:ascii="Times New Roman" w:eastAsia="Arial Unicode MS" w:hAnsi="Times New Roman" w:cs="Tahoma"/>
      <w:sz w:val="28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4B1D59"/>
    <w:rPr>
      <w:rFonts w:ascii="Times New Roman" w:eastAsia="Arial Unicode MS" w:hAnsi="Times New Roman" w:cs="Tahoma"/>
      <w:sz w:val="24"/>
      <w:szCs w:val="24"/>
      <w:lang w:eastAsia="pl-PL" w:bidi="pl-PL"/>
    </w:rPr>
  </w:style>
  <w:style w:type="character" w:customStyle="1" w:styleId="Nagwek9Znak">
    <w:name w:val="Nagłówek 9 Znak"/>
    <w:basedOn w:val="Domylnaczcionkaakapitu"/>
    <w:link w:val="Nagwek9"/>
    <w:semiHidden/>
    <w:rsid w:val="004B1D59"/>
    <w:rPr>
      <w:rFonts w:ascii="Verdana" w:eastAsia="Arial Unicode MS" w:hAnsi="Verdana" w:cs="Tahoma"/>
      <w:b/>
      <w:szCs w:val="20"/>
      <w:shd w:val="clear" w:color="auto" w:fill="FFFFFF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17</cp:revision>
  <cp:lastPrinted>2022-04-21T12:33:00Z</cp:lastPrinted>
  <dcterms:created xsi:type="dcterms:W3CDTF">2018-09-13T08:51:00Z</dcterms:created>
  <dcterms:modified xsi:type="dcterms:W3CDTF">2026-03-18T10:15:00Z</dcterms:modified>
</cp:coreProperties>
</file>